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57E85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57E85" w:rsidRDefault="00430D4C" w:rsidP="00430D4C">
      <w:pPr>
        <w:spacing w:after="0"/>
        <w:jc w:val="right"/>
        <w:rPr>
          <w:rFonts w:ascii="Times New Roman" w:hAnsi="Times New Roman"/>
        </w:rPr>
      </w:pPr>
      <w:r w:rsidRPr="00965F9F">
        <w:rPr>
          <w:rFonts w:ascii="Times New Roman" w:hAnsi="Times New Roman"/>
          <w:lang w:val="en-US"/>
        </w:rPr>
        <w:t>«_____»________________20</w:t>
      </w:r>
      <w:r w:rsidR="00B63AC3" w:rsidRPr="00965F9F">
        <w:rPr>
          <w:rFonts w:ascii="Times New Roman" w:hAnsi="Times New Roman"/>
          <w:lang w:val="en-US"/>
        </w:rPr>
        <w:t>2</w:t>
      </w:r>
      <w:r w:rsidR="00057E85">
        <w:rPr>
          <w:rFonts w:ascii="Times New Roman" w:hAnsi="Times New Roman"/>
        </w:rPr>
        <w:t>1</w:t>
      </w:r>
    </w:p>
    <w:p w:rsidR="00430D4C" w:rsidRPr="00965F9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965F9F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965F9F">
        <w:rPr>
          <w:rFonts w:ascii="Times New Roman" w:hAnsi="Times New Roman"/>
          <w:sz w:val="24"/>
          <w:szCs w:val="24"/>
        </w:rPr>
        <w:t>ул.1 Мая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965F9F">
        <w:rPr>
          <w:rFonts w:ascii="Times New Roman" w:hAnsi="Times New Roman"/>
          <w:sz w:val="24"/>
          <w:szCs w:val="24"/>
        </w:rPr>
        <w:t>22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965F9F">
        <w:rPr>
          <w:rFonts w:ascii="Times New Roman" w:hAnsi="Times New Roman"/>
          <w:sz w:val="24"/>
          <w:szCs w:val="24"/>
        </w:rPr>
        <w:t>1993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965F9F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965F9F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965F9F">
        <w:rPr>
          <w:rFonts w:ascii="Times New Roman" w:hAnsi="Times New Roman"/>
          <w:sz w:val="24"/>
          <w:szCs w:val="24"/>
        </w:rPr>
        <w:t>20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965F9F">
        <w:rPr>
          <w:rFonts w:ascii="Times New Roman" w:hAnsi="Times New Roman"/>
          <w:sz w:val="24"/>
          <w:szCs w:val="24"/>
          <w:u w:val="single"/>
        </w:rPr>
        <w:t>6059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965F9F">
        <w:rPr>
          <w:rFonts w:ascii="Times New Roman" w:hAnsi="Times New Roman"/>
          <w:sz w:val="24"/>
          <w:szCs w:val="24"/>
          <w:u w:val="single"/>
        </w:rPr>
        <w:t>1151,8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965F9F">
        <w:rPr>
          <w:rFonts w:ascii="Times New Roman" w:hAnsi="Times New Roman"/>
          <w:sz w:val="24"/>
          <w:szCs w:val="24"/>
          <w:u w:val="single"/>
        </w:rPr>
        <w:t>766,2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965F9F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_кв.м.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965F9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965F9F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965F9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EF578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965F9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EF578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F578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F578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57E85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г.Суджи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57E85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  <w:r w:rsidR="00D17571">
              <w:rPr>
                <w:rFonts w:ascii="Times New Roman" w:hAnsi="Times New Roman"/>
                <w:sz w:val="24"/>
                <w:szCs w:val="24"/>
              </w:rPr>
              <w:t>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057E85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057E85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57E85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65F9F"/>
    <w:rsid w:val="009A0E1D"/>
    <w:rsid w:val="009A112D"/>
    <w:rsid w:val="009D26CA"/>
    <w:rsid w:val="009E0D57"/>
    <w:rsid w:val="00A10735"/>
    <w:rsid w:val="00A3457B"/>
    <w:rsid w:val="00A35A62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EF578E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6817-6C4D-441E-BED5-F143BB9A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2020-12-15T08:46:00Z</cp:lastPrinted>
  <dcterms:created xsi:type="dcterms:W3CDTF">2020-12-15T10:58:00Z</dcterms:created>
  <dcterms:modified xsi:type="dcterms:W3CDTF">2021-02-15T10:36:00Z</dcterms:modified>
</cp:coreProperties>
</file>